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F54E0F"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723B36"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723B36">
                    <w:rPr>
                      <w:rFonts w:ascii="Helios" w:hAnsi="Helios"/>
                      <w:sz w:val="12"/>
                      <w:szCs w:val="12"/>
                    </w:rPr>
                    <w:t>-</w:t>
                  </w:r>
                  <w:r w:rsidRPr="000D67AD">
                    <w:rPr>
                      <w:rFonts w:ascii="Helios" w:hAnsi="Helios"/>
                      <w:sz w:val="12"/>
                      <w:szCs w:val="12"/>
                      <w:lang w:val="en-US"/>
                    </w:rPr>
                    <w:t>mail</w:t>
                  </w:r>
                  <w:proofErr w:type="gramEnd"/>
                  <w:r w:rsidRPr="00723B36">
                    <w:rPr>
                      <w:rFonts w:ascii="Helios" w:hAnsi="Helios"/>
                      <w:sz w:val="12"/>
                      <w:szCs w:val="12"/>
                    </w:rPr>
                    <w:t xml:space="preserve">: </w:t>
                  </w:r>
                  <w:hyperlink r:id="rId9" w:history="1">
                    <w:r w:rsidRPr="000D67AD">
                      <w:rPr>
                        <w:rFonts w:ascii="Helios" w:hAnsi="Helios"/>
                        <w:sz w:val="12"/>
                        <w:szCs w:val="12"/>
                        <w:lang w:val="en-US"/>
                      </w:rPr>
                      <w:t>posta</w:t>
                    </w:r>
                    <w:r w:rsidRPr="00723B36">
                      <w:rPr>
                        <w:rFonts w:ascii="Helios" w:hAnsi="Helios"/>
                        <w:sz w:val="12"/>
                        <w:szCs w:val="12"/>
                      </w:rPr>
                      <w:t>@</w:t>
                    </w:r>
                    <w:r w:rsidRPr="000D67AD">
                      <w:rPr>
                        <w:rFonts w:ascii="Helios" w:hAnsi="Helios"/>
                        <w:sz w:val="12"/>
                        <w:szCs w:val="12"/>
                        <w:lang w:val="en-US"/>
                      </w:rPr>
                      <w:t>mrsk</w:t>
                    </w:r>
                    <w:r w:rsidRPr="00723B36">
                      <w:rPr>
                        <w:rFonts w:ascii="Helios" w:hAnsi="Helios"/>
                        <w:sz w:val="12"/>
                        <w:szCs w:val="12"/>
                      </w:rPr>
                      <w:t>-1.</w:t>
                    </w:r>
                    <w:r w:rsidRPr="000D67AD">
                      <w:rPr>
                        <w:rFonts w:ascii="Helios" w:hAnsi="Helios"/>
                        <w:sz w:val="12"/>
                        <w:szCs w:val="12"/>
                        <w:lang w:val="en-US"/>
                      </w:rPr>
                      <w:t>ru</w:t>
                    </w:r>
                  </w:hyperlink>
                  <w:r w:rsidRPr="00723B36">
                    <w:rPr>
                      <w:rFonts w:ascii="Helios" w:hAnsi="Helios"/>
                      <w:sz w:val="12"/>
                      <w:szCs w:val="12"/>
                    </w:rPr>
                    <w:t xml:space="preserve">, </w:t>
                  </w:r>
                  <w:hyperlink r:id="rId10" w:history="1">
                    <w:r w:rsidRPr="000D67AD">
                      <w:rPr>
                        <w:rFonts w:ascii="Helios" w:hAnsi="Helios"/>
                        <w:sz w:val="12"/>
                        <w:szCs w:val="12"/>
                        <w:lang w:val="en-US"/>
                      </w:rPr>
                      <w:t>www</w:t>
                    </w:r>
                    <w:r w:rsidRPr="00723B36">
                      <w:rPr>
                        <w:rFonts w:ascii="Helios" w:hAnsi="Helios"/>
                        <w:sz w:val="12"/>
                        <w:szCs w:val="12"/>
                      </w:rPr>
                      <w:t>.</w:t>
                    </w:r>
                    <w:r w:rsidRPr="000D67AD">
                      <w:rPr>
                        <w:rFonts w:ascii="Helios" w:hAnsi="Helios"/>
                        <w:sz w:val="12"/>
                        <w:szCs w:val="12"/>
                        <w:lang w:val="en-US"/>
                      </w:rPr>
                      <w:t>mrsk</w:t>
                    </w:r>
                    <w:r w:rsidRPr="00723B3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723B36" w:rsidRDefault="00717F60" w:rsidP="007556FF">
      <w:pPr>
        <w:spacing w:line="264" w:lineRule="auto"/>
        <w:ind w:firstLine="0"/>
        <w:jc w:val="center"/>
        <w:rPr>
          <w:b/>
          <w:sz w:val="24"/>
          <w:szCs w:val="24"/>
        </w:rPr>
      </w:pPr>
      <w:r w:rsidRPr="00723B36">
        <w:rPr>
          <w:b/>
          <w:sz w:val="24"/>
          <w:szCs w:val="24"/>
        </w:rPr>
        <w:t xml:space="preserve">на право заключения </w:t>
      </w:r>
      <w:r w:rsidR="00723B36" w:rsidRPr="00723B36">
        <w:rPr>
          <w:b/>
          <w:sz w:val="24"/>
          <w:szCs w:val="24"/>
        </w:rPr>
        <w:t xml:space="preserve">Договора </w:t>
      </w:r>
      <w:r w:rsidR="00723B36" w:rsidRPr="00723B36">
        <w:rPr>
          <w:b/>
          <w:snapToGrid w:val="0"/>
          <w:sz w:val="24"/>
          <w:szCs w:val="24"/>
        </w:rPr>
        <w:t xml:space="preserve">на </w:t>
      </w:r>
      <w:r w:rsidR="00723B36" w:rsidRPr="00723B36">
        <w:rPr>
          <w:b/>
          <w:sz w:val="24"/>
          <w:szCs w:val="24"/>
        </w:rPr>
        <w:t>поставку приборной продукции</w:t>
      </w:r>
      <w:r w:rsidR="00723B36" w:rsidRPr="00723B36">
        <w:rPr>
          <w:b/>
          <w:snapToGrid w:val="0"/>
          <w:sz w:val="24"/>
          <w:szCs w:val="24"/>
        </w:rPr>
        <w:t xml:space="preserve"> для нужд ПАО «МРСК Центра» (филиала </w:t>
      </w:r>
      <w:r w:rsidR="00723B36" w:rsidRPr="00723B36">
        <w:rPr>
          <w:b/>
          <w:sz w:val="24"/>
          <w:szCs w:val="24"/>
        </w:rPr>
        <w:t>«Ярэнерго»</w:t>
      </w:r>
      <w:r w:rsidR="00723B36" w:rsidRPr="00723B36">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723B3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23B36">
        <w:rPr>
          <w:iCs/>
          <w:sz w:val="24"/>
          <w:szCs w:val="24"/>
        </w:rPr>
        <w:t xml:space="preserve">747-92-92 (доб. 3123), </w:t>
      </w:r>
      <w:r w:rsidR="007556FF" w:rsidRPr="00723B36">
        <w:rPr>
          <w:sz w:val="24"/>
          <w:szCs w:val="24"/>
        </w:rPr>
        <w:t xml:space="preserve">адрес электронной почты: </w:t>
      </w:r>
      <w:r w:rsidR="007556FF" w:rsidRPr="00723B36">
        <w:rPr>
          <w:iCs/>
          <w:sz w:val="24"/>
          <w:szCs w:val="24"/>
        </w:rPr>
        <w:t xml:space="preserve"> </w:t>
      </w:r>
      <w:hyperlink r:id="rId18" w:history="1">
        <w:r w:rsidR="007556FF" w:rsidRPr="00723B36">
          <w:rPr>
            <w:rStyle w:val="a7"/>
            <w:sz w:val="24"/>
            <w:szCs w:val="24"/>
          </w:rPr>
          <w:t>Lazareva.TV@mrsk-1.ru</w:t>
        </w:r>
      </w:hyperlink>
      <w:r w:rsidRPr="00723B36">
        <w:rPr>
          <w:iCs/>
          <w:sz w:val="24"/>
          <w:szCs w:val="24"/>
        </w:rPr>
        <w:t xml:space="preserve">, ответственное лицо </w:t>
      </w:r>
      <w:proofErr w:type="gramStart"/>
      <w:r w:rsidRPr="00723B36">
        <w:rPr>
          <w:iCs/>
          <w:sz w:val="24"/>
          <w:szCs w:val="24"/>
        </w:rPr>
        <w:t>–</w:t>
      </w:r>
      <w:proofErr w:type="spellStart"/>
      <w:r w:rsidR="008603CD" w:rsidRPr="00723B36">
        <w:rPr>
          <w:sz w:val="24"/>
          <w:szCs w:val="24"/>
        </w:rPr>
        <w:t>С</w:t>
      </w:r>
      <w:proofErr w:type="gramEnd"/>
      <w:r w:rsidR="008603CD" w:rsidRPr="00723B36">
        <w:rPr>
          <w:sz w:val="24"/>
          <w:szCs w:val="24"/>
        </w:rPr>
        <w:t>тоцкая</w:t>
      </w:r>
      <w:proofErr w:type="spellEnd"/>
      <w:r w:rsidR="008603CD" w:rsidRPr="00723B36">
        <w:rPr>
          <w:sz w:val="24"/>
          <w:szCs w:val="24"/>
        </w:rPr>
        <w:t xml:space="preserve"> Елена Юрьевна, контактные телефоны - (4722) 28-30-46, (495) 747-92-92, адрес электронной почты: </w:t>
      </w:r>
      <w:hyperlink r:id="rId19" w:history="1">
        <w:proofErr w:type="gramStart"/>
        <w:r w:rsidR="008603CD" w:rsidRPr="00723B36">
          <w:rPr>
            <w:rStyle w:val="a7"/>
            <w:sz w:val="24"/>
            <w:szCs w:val="24"/>
          </w:rPr>
          <w:t>Stotskaya.EY@mrsk-1.ru</w:t>
        </w:r>
      </w:hyperlink>
      <w:r w:rsidR="008603CD" w:rsidRPr="00723B36">
        <w:rPr>
          <w:rStyle w:val="a7"/>
          <w:sz w:val="24"/>
          <w:szCs w:val="24"/>
        </w:rPr>
        <w:t>)</w:t>
      </w:r>
      <w:r w:rsidR="00862664" w:rsidRPr="00723B36">
        <w:rPr>
          <w:sz w:val="24"/>
          <w:szCs w:val="24"/>
        </w:rPr>
        <w:t xml:space="preserve"> </w:t>
      </w:r>
      <w:r w:rsidR="004B5EB3" w:rsidRPr="00723B36">
        <w:rPr>
          <w:iCs/>
          <w:sz w:val="24"/>
          <w:szCs w:val="24"/>
        </w:rPr>
        <w:t>Извещени</w:t>
      </w:r>
      <w:r w:rsidRPr="00723B36">
        <w:rPr>
          <w:iCs/>
          <w:sz w:val="24"/>
          <w:szCs w:val="24"/>
        </w:rPr>
        <w:t>ем</w:t>
      </w:r>
      <w:r w:rsidRPr="00723B36">
        <w:rPr>
          <w:sz w:val="24"/>
          <w:szCs w:val="24"/>
        </w:rPr>
        <w:t xml:space="preserve"> о проведении открытого </w:t>
      </w:r>
      <w:r w:rsidRPr="00723B36">
        <w:rPr>
          <w:iCs/>
          <w:sz w:val="24"/>
          <w:szCs w:val="24"/>
        </w:rPr>
        <w:t>запроса предложений</w:t>
      </w:r>
      <w:r w:rsidRPr="00723B36">
        <w:rPr>
          <w:sz w:val="24"/>
          <w:szCs w:val="24"/>
        </w:rPr>
        <w:t xml:space="preserve">, опубликованным </w:t>
      </w:r>
      <w:r w:rsidRPr="00723B36">
        <w:rPr>
          <w:b/>
          <w:sz w:val="24"/>
          <w:szCs w:val="24"/>
        </w:rPr>
        <w:t>«</w:t>
      </w:r>
      <w:r w:rsidR="00723B36" w:rsidRPr="00723B36">
        <w:rPr>
          <w:b/>
          <w:sz w:val="24"/>
          <w:szCs w:val="24"/>
        </w:rPr>
        <w:t>26</w:t>
      </w:r>
      <w:r w:rsidRPr="00723B36">
        <w:rPr>
          <w:b/>
          <w:sz w:val="24"/>
          <w:szCs w:val="24"/>
        </w:rPr>
        <w:t xml:space="preserve">» </w:t>
      </w:r>
      <w:r w:rsidR="00723B36" w:rsidRPr="00723B36">
        <w:rPr>
          <w:b/>
          <w:sz w:val="24"/>
          <w:szCs w:val="24"/>
        </w:rPr>
        <w:t>февраля</w:t>
      </w:r>
      <w:r w:rsidRPr="00723B36">
        <w:rPr>
          <w:b/>
          <w:sz w:val="24"/>
          <w:szCs w:val="24"/>
        </w:rPr>
        <w:t xml:space="preserve"> 20</w:t>
      </w:r>
      <w:r w:rsidR="00C12FA4" w:rsidRPr="00723B36">
        <w:rPr>
          <w:b/>
          <w:sz w:val="24"/>
          <w:szCs w:val="24"/>
        </w:rPr>
        <w:t>1</w:t>
      </w:r>
      <w:r w:rsidR="00862664" w:rsidRPr="00723B36">
        <w:rPr>
          <w:b/>
          <w:sz w:val="24"/>
          <w:szCs w:val="24"/>
        </w:rPr>
        <w:t>6</w:t>
      </w:r>
      <w:r w:rsidRPr="00723B36">
        <w:rPr>
          <w:b/>
          <w:sz w:val="24"/>
          <w:szCs w:val="24"/>
        </w:rPr>
        <w:t xml:space="preserve"> г.</w:t>
      </w:r>
      <w:r w:rsidRPr="00723B36">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B656D0">
        <w:rPr>
          <w:sz w:val="24"/>
          <w:szCs w:val="24"/>
        </w:rPr>
        <w:t>,</w:t>
      </w:r>
      <w:r w:rsidR="009D7F01" w:rsidRPr="00862664">
        <w:rPr>
          <w:sz w:val="24"/>
          <w:szCs w:val="24"/>
        </w:rPr>
        <w:t xml:space="preserve"> </w:t>
      </w:r>
      <w:r w:rsidR="00B656D0" w:rsidRPr="00B656D0">
        <w:rPr>
          <w:sz w:val="24"/>
          <w:szCs w:val="24"/>
        </w:rPr>
        <w:t>являющихся субъектами малого и среднего предпринимательства (соответствующих критериям отнесения к</w:t>
      </w:r>
      <w:proofErr w:type="gramEnd"/>
      <w:r w:rsidR="00B656D0" w:rsidRPr="00B656D0">
        <w:rPr>
          <w:sz w:val="24"/>
          <w:szCs w:val="24"/>
        </w:rPr>
        <w:t xml:space="preserve"> </w:t>
      </w:r>
      <w:proofErr w:type="gramStart"/>
      <w:r w:rsidR="00B656D0" w:rsidRPr="00B656D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B656D0">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723B36">
        <w:rPr>
          <w:sz w:val="24"/>
          <w:szCs w:val="24"/>
        </w:rPr>
        <w:t xml:space="preserve">заключения </w:t>
      </w:r>
      <w:r w:rsidR="00723B36" w:rsidRPr="005F5802">
        <w:rPr>
          <w:sz w:val="24"/>
          <w:szCs w:val="24"/>
        </w:rPr>
        <w:t xml:space="preserve">Договора </w:t>
      </w:r>
      <w:r w:rsidR="00723B36" w:rsidRPr="005F5802">
        <w:rPr>
          <w:snapToGrid w:val="0"/>
          <w:sz w:val="24"/>
          <w:szCs w:val="24"/>
        </w:rPr>
        <w:t xml:space="preserve">на </w:t>
      </w:r>
      <w:r w:rsidR="00723B36" w:rsidRPr="005F5802">
        <w:rPr>
          <w:sz w:val="24"/>
          <w:szCs w:val="24"/>
        </w:rPr>
        <w:t>поставку приборной продукции</w:t>
      </w:r>
      <w:r w:rsidR="00723B36" w:rsidRPr="005F5802">
        <w:rPr>
          <w:snapToGrid w:val="0"/>
          <w:sz w:val="24"/>
          <w:szCs w:val="24"/>
        </w:rPr>
        <w:t xml:space="preserve"> </w:t>
      </w:r>
      <w:r w:rsidR="00702B2C" w:rsidRPr="00723B36">
        <w:rPr>
          <w:sz w:val="24"/>
          <w:szCs w:val="24"/>
        </w:rPr>
        <w:t xml:space="preserve">для нужд ПАО «МРСК Центра» </w:t>
      </w:r>
      <w:r w:rsidR="00862664" w:rsidRPr="00723B36">
        <w:rPr>
          <w:sz w:val="24"/>
          <w:szCs w:val="24"/>
        </w:rPr>
        <w:t>(филиала «Ярэнерго», расположенного по адресу:</w:t>
      </w:r>
      <w:proofErr w:type="gramEnd"/>
      <w:r w:rsidR="00862664" w:rsidRPr="00723B36">
        <w:rPr>
          <w:sz w:val="24"/>
          <w:szCs w:val="24"/>
        </w:rPr>
        <w:t xml:space="preserve"> </w:t>
      </w:r>
      <w:proofErr w:type="gramStart"/>
      <w:r w:rsidR="00862664" w:rsidRPr="00723B36">
        <w:rPr>
          <w:sz w:val="24"/>
          <w:szCs w:val="24"/>
        </w:rPr>
        <w:t xml:space="preserve">РФ, 150003, г. Ярославль, ул. </w:t>
      </w:r>
      <w:proofErr w:type="spellStart"/>
      <w:r w:rsidR="00862664" w:rsidRPr="00723B36">
        <w:rPr>
          <w:sz w:val="24"/>
          <w:szCs w:val="24"/>
        </w:rPr>
        <w:t>Воинова</w:t>
      </w:r>
      <w:proofErr w:type="spellEnd"/>
      <w:r w:rsidR="00862664" w:rsidRPr="00723B36">
        <w:rPr>
          <w:sz w:val="24"/>
          <w:szCs w:val="24"/>
        </w:rPr>
        <w:t>, д. 12)</w:t>
      </w:r>
      <w:r w:rsidRPr="00723B36">
        <w:rPr>
          <w:sz w:val="24"/>
          <w:szCs w:val="24"/>
        </w:rPr>
        <w:t>.</w:t>
      </w:r>
      <w:bookmarkEnd w:id="11"/>
      <w:bookmarkEnd w:id="12"/>
      <w:bookmarkEnd w:id="13"/>
      <w:proofErr w:type="gramEnd"/>
    </w:p>
    <w:p w:rsidR="00717F60" w:rsidRPr="00723B3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2" w:history="1">
        <w:r w:rsidR="00862664" w:rsidRPr="00723B36">
          <w:rPr>
            <w:rStyle w:val="a7"/>
            <w:sz w:val="24"/>
            <w:szCs w:val="24"/>
          </w:rPr>
          <w:t>etp.rosseti.ru</w:t>
        </w:r>
      </w:hyperlink>
      <w:r w:rsidR="00862664" w:rsidRPr="00723B36">
        <w:rPr>
          <w:sz w:val="24"/>
          <w:szCs w:val="24"/>
        </w:rPr>
        <w:t xml:space="preserve"> </w:t>
      </w:r>
      <w:r w:rsidR="00702B2C" w:rsidRPr="00723B36">
        <w:rPr>
          <w:sz w:val="24"/>
          <w:szCs w:val="24"/>
        </w:rPr>
        <w:t>(далее — ЭТП)</w:t>
      </w:r>
      <w:r w:rsidR="005B75A6" w:rsidRPr="00723B36">
        <w:rPr>
          <w:sz w:val="24"/>
          <w:szCs w:val="24"/>
        </w:rPr>
        <w:t>.</w:t>
      </w:r>
      <w:bookmarkEnd w:id="14"/>
    </w:p>
    <w:p w:rsidR="00717F60" w:rsidRPr="00723B3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23B36">
        <w:rPr>
          <w:sz w:val="24"/>
          <w:szCs w:val="24"/>
        </w:rPr>
        <w:t>Заказчик</w:t>
      </w:r>
      <w:r w:rsidR="00702B2C" w:rsidRPr="00723B36">
        <w:rPr>
          <w:sz w:val="24"/>
          <w:szCs w:val="24"/>
        </w:rPr>
        <w:t xml:space="preserve">: </w:t>
      </w:r>
      <w:r w:rsidRPr="00723B36">
        <w:rPr>
          <w:sz w:val="24"/>
          <w:szCs w:val="24"/>
        </w:rPr>
        <w:t xml:space="preserve"> </w:t>
      </w:r>
      <w:r w:rsidR="00702B2C" w:rsidRPr="00723B36">
        <w:rPr>
          <w:iCs/>
          <w:sz w:val="24"/>
          <w:szCs w:val="24"/>
        </w:rPr>
        <w:t>ПАО «МРСК Центра».</w:t>
      </w:r>
      <w:r w:rsidRPr="00723B36">
        <w:rPr>
          <w:rStyle w:val="aa"/>
          <w:sz w:val="24"/>
          <w:szCs w:val="24"/>
        </w:rPr>
        <w:t xml:space="preserve"> </w:t>
      </w:r>
      <w:bookmarkEnd w:id="15"/>
    </w:p>
    <w:p w:rsidR="008C4223" w:rsidRPr="00723B36"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23B36">
        <w:rPr>
          <w:sz w:val="24"/>
          <w:szCs w:val="24"/>
        </w:rPr>
        <w:t>Предмет З</w:t>
      </w:r>
      <w:r w:rsidR="00717F60" w:rsidRPr="00723B36">
        <w:rPr>
          <w:sz w:val="24"/>
          <w:szCs w:val="24"/>
        </w:rPr>
        <w:t>апроса предложений</w:t>
      </w:r>
      <w:r w:rsidR="00702B2C" w:rsidRPr="00723B36">
        <w:rPr>
          <w:sz w:val="24"/>
          <w:szCs w:val="24"/>
        </w:rPr>
        <w:t>:</w:t>
      </w:r>
      <w:bookmarkEnd w:id="16"/>
    </w:p>
    <w:p w:rsidR="00A40714" w:rsidRPr="00723B3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723B36">
        <w:rPr>
          <w:b/>
          <w:sz w:val="24"/>
          <w:szCs w:val="24"/>
          <w:u w:val="single"/>
        </w:rPr>
        <w:t>Лот №1:</w:t>
      </w:r>
      <w:r w:rsidR="00717F60" w:rsidRPr="00723B36">
        <w:rPr>
          <w:sz w:val="24"/>
          <w:szCs w:val="24"/>
        </w:rPr>
        <w:t xml:space="preserve"> право заключения </w:t>
      </w:r>
      <w:bookmarkEnd w:id="17"/>
      <w:r w:rsidR="00723B36" w:rsidRPr="00723B36">
        <w:rPr>
          <w:sz w:val="24"/>
          <w:szCs w:val="24"/>
        </w:rPr>
        <w:t xml:space="preserve">Договора </w:t>
      </w:r>
      <w:r w:rsidR="00723B36" w:rsidRPr="00723B36">
        <w:rPr>
          <w:snapToGrid w:val="0"/>
          <w:sz w:val="24"/>
          <w:szCs w:val="24"/>
        </w:rPr>
        <w:t xml:space="preserve">на </w:t>
      </w:r>
      <w:r w:rsidR="00723B36" w:rsidRPr="00723B36">
        <w:rPr>
          <w:sz w:val="24"/>
          <w:szCs w:val="24"/>
        </w:rPr>
        <w:t>поставку приборной продукции</w:t>
      </w:r>
      <w:r w:rsidR="00723B36" w:rsidRPr="00723B36">
        <w:rPr>
          <w:snapToGrid w:val="0"/>
          <w:sz w:val="24"/>
          <w:szCs w:val="24"/>
        </w:rPr>
        <w:t xml:space="preserve"> для нужд ПАО «МРСК Центра» (филиала </w:t>
      </w:r>
      <w:r w:rsidR="00723B36" w:rsidRPr="00723B36">
        <w:rPr>
          <w:sz w:val="24"/>
          <w:szCs w:val="24"/>
        </w:rPr>
        <w:t>«Ярэнерго»</w:t>
      </w:r>
      <w:r w:rsidR="00723B36" w:rsidRPr="00723B36">
        <w:rPr>
          <w:snapToGrid w:val="0"/>
          <w:sz w:val="24"/>
          <w:szCs w:val="24"/>
        </w:rPr>
        <w:t>)</w:t>
      </w:r>
      <w:r w:rsidR="00702B2C" w:rsidRPr="00723B36">
        <w:rPr>
          <w:sz w:val="24"/>
          <w:szCs w:val="24"/>
        </w:rPr>
        <w:t>.</w:t>
      </w:r>
    </w:p>
    <w:p w:rsidR="008C4223" w:rsidRPr="00723B36" w:rsidRDefault="008C4223" w:rsidP="00E722B6">
      <w:pPr>
        <w:keepNext/>
        <w:autoSpaceDE w:val="0"/>
        <w:autoSpaceDN w:val="0"/>
        <w:spacing w:line="264" w:lineRule="auto"/>
        <w:ind w:firstLine="540"/>
        <w:rPr>
          <w:sz w:val="24"/>
          <w:szCs w:val="24"/>
          <w:lang w:eastAsia="ru-RU"/>
        </w:rPr>
      </w:pPr>
      <w:r w:rsidRPr="00723B36">
        <w:rPr>
          <w:sz w:val="24"/>
          <w:szCs w:val="24"/>
        </w:rPr>
        <w:t xml:space="preserve">Количество лотов: </w:t>
      </w:r>
      <w:r w:rsidRPr="00723B36">
        <w:rPr>
          <w:b/>
          <w:sz w:val="24"/>
          <w:szCs w:val="24"/>
        </w:rPr>
        <w:t>1 (один)</w:t>
      </w:r>
      <w:r w:rsidRPr="00723B36">
        <w:rPr>
          <w:sz w:val="24"/>
          <w:szCs w:val="24"/>
        </w:rPr>
        <w:t>.</w:t>
      </w:r>
    </w:p>
    <w:bookmarkEnd w:id="18"/>
    <w:p w:rsidR="002A47D1" w:rsidRPr="00723B36" w:rsidRDefault="002A47D1" w:rsidP="00E722B6">
      <w:pPr>
        <w:keepNext/>
        <w:autoSpaceDE w:val="0"/>
        <w:autoSpaceDN w:val="0"/>
        <w:spacing w:line="264" w:lineRule="auto"/>
        <w:ind w:firstLine="540"/>
        <w:rPr>
          <w:color w:val="000000"/>
          <w:sz w:val="24"/>
          <w:szCs w:val="24"/>
          <w:lang w:eastAsia="ru-RU"/>
        </w:rPr>
      </w:pPr>
      <w:r w:rsidRPr="00723B36">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w:t>
      </w:r>
      <w:r w:rsidRPr="00723B36">
        <w:rPr>
          <w:color w:val="000000"/>
          <w:sz w:val="24"/>
          <w:szCs w:val="24"/>
          <w:lang w:eastAsia="ru-RU"/>
        </w:rPr>
        <w:t xml:space="preserve">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723B36">
        <w:rPr>
          <w:color w:val="000000"/>
          <w:sz w:val="24"/>
          <w:szCs w:val="24"/>
          <w:lang w:eastAsia="ru-RU"/>
        </w:rPr>
        <w:t>Заявки</w:t>
      </w:r>
      <w:r w:rsidRPr="00723B36">
        <w:rPr>
          <w:color w:val="000000"/>
          <w:sz w:val="24"/>
          <w:szCs w:val="24"/>
          <w:lang w:eastAsia="ru-RU"/>
        </w:rPr>
        <w:t xml:space="preserve"> Участника.</w:t>
      </w:r>
    </w:p>
    <w:p w:rsidR="009D7F01" w:rsidRPr="00723B36" w:rsidRDefault="009D7F01" w:rsidP="00E722B6">
      <w:pPr>
        <w:keepNext/>
        <w:autoSpaceDE w:val="0"/>
        <w:autoSpaceDN w:val="0"/>
        <w:spacing w:line="264" w:lineRule="auto"/>
        <w:ind w:firstLine="540"/>
        <w:rPr>
          <w:sz w:val="24"/>
          <w:szCs w:val="24"/>
          <w:lang w:eastAsia="ru-RU"/>
        </w:rPr>
      </w:pPr>
      <w:r w:rsidRPr="00723B36">
        <w:rPr>
          <w:i/>
          <w:snapToGrid w:val="0"/>
          <w:sz w:val="24"/>
          <w:szCs w:val="24"/>
          <w:shd w:val="clear" w:color="auto" w:fill="FFFF99"/>
          <w:lang w:eastAsia="ru-RU"/>
        </w:rPr>
        <w:t xml:space="preserve">Участник самостоятельно, в рамках своей </w:t>
      </w:r>
      <w:r w:rsidR="00702B2C" w:rsidRPr="00723B36">
        <w:rPr>
          <w:i/>
          <w:snapToGrid w:val="0"/>
          <w:sz w:val="24"/>
          <w:szCs w:val="24"/>
          <w:shd w:val="clear" w:color="auto" w:fill="FFFF99"/>
          <w:lang w:eastAsia="ru-RU"/>
        </w:rPr>
        <w:t>Заявки</w:t>
      </w:r>
      <w:r w:rsidRPr="00723B36">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723B36">
        <w:rPr>
          <w:sz w:val="24"/>
          <w:szCs w:val="24"/>
          <w:lang w:eastAsia="ru-RU"/>
        </w:rPr>
        <w:t>.</w:t>
      </w:r>
    </w:p>
    <w:p w:rsidR="00804801" w:rsidRPr="00723B36" w:rsidRDefault="00B5344A" w:rsidP="00E722B6">
      <w:pPr>
        <w:pStyle w:val="a"/>
        <w:keepNext/>
        <w:numPr>
          <w:ilvl w:val="0"/>
          <w:numId w:val="0"/>
        </w:numPr>
        <w:spacing w:line="264" w:lineRule="auto"/>
        <w:ind w:left="360" w:hanging="360"/>
        <w:rPr>
          <w:sz w:val="24"/>
          <w:szCs w:val="24"/>
        </w:rPr>
      </w:pPr>
      <w:r w:rsidRPr="00723B36">
        <w:rPr>
          <w:sz w:val="24"/>
          <w:szCs w:val="24"/>
        </w:rPr>
        <w:t>Частичное выполнение</w:t>
      </w:r>
      <w:r w:rsidR="002946EF" w:rsidRPr="00723B36">
        <w:rPr>
          <w:sz w:val="24"/>
          <w:szCs w:val="24"/>
        </w:rPr>
        <w:t xml:space="preserve"> </w:t>
      </w:r>
      <w:r w:rsidR="004D17BD" w:rsidRPr="00723B36">
        <w:rPr>
          <w:sz w:val="24"/>
          <w:szCs w:val="24"/>
        </w:rPr>
        <w:t xml:space="preserve">поставок, </w:t>
      </w:r>
      <w:r w:rsidR="00AD3EBC" w:rsidRPr="00723B36">
        <w:rPr>
          <w:sz w:val="24"/>
          <w:szCs w:val="24"/>
        </w:rPr>
        <w:t>работ (услуг)</w:t>
      </w:r>
      <w:r w:rsidRPr="00723B36">
        <w:rPr>
          <w:sz w:val="24"/>
          <w:szCs w:val="24"/>
        </w:rPr>
        <w:t xml:space="preserve"> не допускается.</w:t>
      </w:r>
    </w:p>
    <w:p w:rsidR="00717F60" w:rsidRPr="00723B3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23B36">
        <w:rPr>
          <w:sz w:val="24"/>
          <w:szCs w:val="24"/>
        </w:rPr>
        <w:t>Сроки</w:t>
      </w:r>
      <w:r w:rsidR="00717F60" w:rsidRPr="00723B36">
        <w:rPr>
          <w:sz w:val="24"/>
          <w:szCs w:val="24"/>
        </w:rPr>
        <w:t xml:space="preserve"> </w:t>
      </w:r>
      <w:r w:rsidR="002946EF" w:rsidRPr="00723B36">
        <w:rPr>
          <w:sz w:val="24"/>
          <w:szCs w:val="24"/>
        </w:rPr>
        <w:t xml:space="preserve">выполнения </w:t>
      </w:r>
      <w:r w:rsidR="00702B2C" w:rsidRPr="00723B36">
        <w:rPr>
          <w:sz w:val="24"/>
          <w:szCs w:val="24"/>
        </w:rPr>
        <w:t>поставок</w:t>
      </w:r>
      <w:r w:rsidR="00717F60" w:rsidRPr="00723B36">
        <w:rPr>
          <w:sz w:val="24"/>
          <w:szCs w:val="24"/>
        </w:rPr>
        <w:t xml:space="preserve">: </w:t>
      </w:r>
      <w:r w:rsidRPr="00723B36">
        <w:rPr>
          <w:b/>
          <w:sz w:val="24"/>
          <w:szCs w:val="24"/>
        </w:rPr>
        <w:t xml:space="preserve">в течение </w:t>
      </w:r>
      <w:r w:rsidR="00723B36" w:rsidRPr="00723B36">
        <w:rPr>
          <w:b/>
          <w:sz w:val="24"/>
          <w:szCs w:val="24"/>
        </w:rPr>
        <w:t>одного месяца</w:t>
      </w:r>
      <w:r w:rsidRPr="00723B36">
        <w:rPr>
          <w:b/>
          <w:sz w:val="24"/>
          <w:szCs w:val="24"/>
        </w:rPr>
        <w:t xml:space="preserve"> с момента заключения Договора</w:t>
      </w:r>
      <w:r w:rsidR="00717F60" w:rsidRPr="00723B36">
        <w:rPr>
          <w:sz w:val="24"/>
          <w:szCs w:val="24"/>
        </w:rPr>
        <w:t>.</w:t>
      </w:r>
      <w:bookmarkEnd w:id="19"/>
    </w:p>
    <w:p w:rsidR="008D2928" w:rsidRPr="00723B3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723B36">
        <w:rPr>
          <w:sz w:val="24"/>
          <w:szCs w:val="24"/>
        </w:rPr>
        <w:t xml:space="preserve">Отгрузочные реквизиты/базис поставки: </w:t>
      </w:r>
      <w:r w:rsidR="008D2928" w:rsidRPr="00723B36">
        <w:rPr>
          <w:sz w:val="24"/>
          <w:szCs w:val="24"/>
        </w:rPr>
        <w:t>на условиях DDP (Согласно ИНКОТЕРМС 2000) по адресам филиалов ПАО «МРСК Центра»:</w:t>
      </w:r>
      <w:bookmarkEnd w:id="20"/>
      <w:r w:rsidR="002556E6" w:rsidRPr="00723B36">
        <w:rPr>
          <w:sz w:val="24"/>
          <w:szCs w:val="24"/>
        </w:rPr>
        <w:t xml:space="preserve"> </w:t>
      </w:r>
      <w:r w:rsidR="00723B36" w:rsidRPr="00723B36">
        <w:rPr>
          <w:sz w:val="24"/>
          <w:szCs w:val="24"/>
        </w:rPr>
        <w:t>РФ, 150003, г. Ярославль, ул. Северная подстанция, д. 9</w:t>
      </w:r>
      <w:r w:rsidR="002556E6" w:rsidRPr="00723B36">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lastRenderedPageBreak/>
        <w:t xml:space="preserve">Форма и порядок оплаты: безналичный расчет, в течение 30 (тридцати) </w:t>
      </w:r>
      <w:r w:rsidR="00B656D0">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 xml:space="preserve">Центральным банком Российской Федерации, с указанием такового курса и даты </w:t>
      </w:r>
      <w:bookmarkStart w:id="225" w:name="_GoBack"/>
      <w:bookmarkEnd w:id="225"/>
      <w:r w:rsidRPr="00E71A48">
        <w:rPr>
          <w:bCs w:val="0"/>
          <w:sz w:val="24"/>
          <w:szCs w:val="24"/>
        </w:rPr>
        <w:t>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723B36"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723B36">
        <w:rPr>
          <w:b/>
          <w:bCs w:val="0"/>
          <w:sz w:val="24"/>
          <w:szCs w:val="24"/>
          <w:u w:val="single"/>
        </w:rPr>
        <w:t>По Лоту №1:</w:t>
      </w:r>
      <w:r w:rsidR="00717F60" w:rsidRPr="00723B36">
        <w:rPr>
          <w:bCs w:val="0"/>
          <w:sz w:val="24"/>
          <w:szCs w:val="24"/>
        </w:rPr>
        <w:t xml:space="preserve"> </w:t>
      </w:r>
      <w:r w:rsidR="00723B36" w:rsidRPr="00723B36">
        <w:rPr>
          <w:b/>
          <w:bCs w:val="0"/>
          <w:sz w:val="24"/>
          <w:szCs w:val="24"/>
        </w:rPr>
        <w:t>1 346 520,00</w:t>
      </w:r>
      <w:r w:rsidR="00723B36" w:rsidRPr="00723B36">
        <w:rPr>
          <w:sz w:val="24"/>
          <w:szCs w:val="24"/>
        </w:rPr>
        <w:t xml:space="preserve"> (один миллион триста сорок шесть тысяч пятьсот двадцать) рублей 00 копеек РФ, без учета НДС; НДС составляет </w:t>
      </w:r>
      <w:r w:rsidR="00723B36" w:rsidRPr="00723B36">
        <w:rPr>
          <w:b/>
          <w:bCs w:val="0"/>
          <w:sz w:val="24"/>
          <w:szCs w:val="24"/>
        </w:rPr>
        <w:t>242 373,60</w:t>
      </w:r>
      <w:r w:rsidR="00723B36" w:rsidRPr="00723B36">
        <w:rPr>
          <w:sz w:val="24"/>
          <w:szCs w:val="24"/>
        </w:rPr>
        <w:t xml:space="preserve"> (двести сорок две тысячи триста семьдесят три) рубля 60 копеек РФ; </w:t>
      </w:r>
      <w:r w:rsidR="00723B36" w:rsidRPr="00723B36">
        <w:rPr>
          <w:b/>
          <w:bCs w:val="0"/>
          <w:sz w:val="24"/>
          <w:szCs w:val="24"/>
        </w:rPr>
        <w:t>1 588 893,60</w:t>
      </w:r>
      <w:r w:rsidR="00723B36" w:rsidRPr="00723B36">
        <w:rPr>
          <w:sz w:val="24"/>
          <w:szCs w:val="24"/>
        </w:rPr>
        <w:t xml:space="preserve"> (один миллион пятьсот восемьдесят восемь тысяч восемьсот девяносто три) рубля 60 копеек РФ, с учетом НДС</w:t>
      </w:r>
      <w:r w:rsidR="00723B36" w:rsidRPr="00723B36">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B656D0">
        <w:rPr>
          <w:bCs w:val="0"/>
          <w:sz w:val="24"/>
          <w:szCs w:val="24"/>
        </w:rPr>
        <w:t>,</w:t>
      </w:r>
      <w:r w:rsidR="00B656D0" w:rsidRPr="00B656D0">
        <w:rPr>
          <w:sz w:val="24"/>
          <w:szCs w:val="24"/>
          <w:highlight w:val="darkGray"/>
        </w:rPr>
        <w:t xml:space="preserve"> </w:t>
      </w:r>
      <w:r w:rsidR="00B656D0" w:rsidRPr="00B656D0">
        <w:rPr>
          <w:sz w:val="24"/>
          <w:szCs w:val="24"/>
        </w:rPr>
        <w:t>являющееся субъектом малого и среднего предпринимательства</w:t>
      </w:r>
      <w:r w:rsidRPr="00B656D0">
        <w:rPr>
          <w:bCs w:val="0"/>
          <w:sz w:val="24"/>
          <w:szCs w:val="24"/>
        </w:rPr>
        <w:t xml:space="preserve">. </w:t>
      </w:r>
      <w:r w:rsidR="003F330D" w:rsidRPr="00B656D0">
        <w:rPr>
          <w:bCs w:val="0"/>
          <w:sz w:val="24"/>
          <w:szCs w:val="24"/>
        </w:rPr>
        <w:t xml:space="preserve">Привлечение </w:t>
      </w:r>
      <w:proofErr w:type="spellStart"/>
      <w:r w:rsidR="003F330D" w:rsidRPr="00B656D0">
        <w:rPr>
          <w:bCs w:val="0"/>
          <w:sz w:val="24"/>
          <w:szCs w:val="24"/>
        </w:rPr>
        <w:t>со</w:t>
      </w:r>
      <w:r w:rsidR="00036006" w:rsidRPr="00B656D0">
        <w:rPr>
          <w:bCs w:val="0"/>
          <w:sz w:val="24"/>
          <w:szCs w:val="24"/>
        </w:rPr>
        <w:t>поставщиков</w:t>
      </w:r>
      <w:proofErr w:type="spellEnd"/>
      <w:r w:rsidR="00036006" w:rsidRPr="00B656D0">
        <w:rPr>
          <w:bCs w:val="0"/>
          <w:sz w:val="24"/>
          <w:szCs w:val="24"/>
        </w:rPr>
        <w:t xml:space="preserve"> в соответствии с пунктом </w:t>
      </w:r>
      <w:r w:rsidR="00341CCF" w:rsidRPr="00B656D0">
        <w:rPr>
          <w:bCs w:val="0"/>
          <w:sz w:val="24"/>
          <w:szCs w:val="24"/>
        </w:rPr>
        <w:fldChar w:fldCharType="begin"/>
      </w:r>
      <w:r w:rsidR="003F3A69" w:rsidRPr="00B656D0">
        <w:rPr>
          <w:bCs w:val="0"/>
          <w:sz w:val="24"/>
          <w:szCs w:val="24"/>
        </w:rPr>
        <w:instrText xml:space="preserve"> REF _Ref440271628 \r \h </w:instrText>
      </w:r>
      <w:r w:rsidR="00B656D0" w:rsidRPr="00B656D0">
        <w:rPr>
          <w:bCs w:val="0"/>
          <w:sz w:val="24"/>
          <w:szCs w:val="24"/>
        </w:rPr>
        <w:instrText xml:space="preserve"> \* MERGEFORMAT </w:instrText>
      </w:r>
      <w:r w:rsidR="00341CCF" w:rsidRPr="00B656D0">
        <w:rPr>
          <w:bCs w:val="0"/>
          <w:sz w:val="24"/>
          <w:szCs w:val="24"/>
        </w:rPr>
      </w:r>
      <w:r w:rsidR="00341CCF" w:rsidRPr="00B656D0">
        <w:rPr>
          <w:bCs w:val="0"/>
          <w:sz w:val="24"/>
          <w:szCs w:val="24"/>
        </w:rPr>
        <w:fldChar w:fldCharType="separate"/>
      </w:r>
      <w:r w:rsidR="00622B69" w:rsidRPr="00B656D0">
        <w:rPr>
          <w:bCs w:val="0"/>
          <w:sz w:val="24"/>
          <w:szCs w:val="24"/>
        </w:rPr>
        <w:t>3.3.9</w:t>
      </w:r>
      <w:r w:rsidR="00341CCF" w:rsidRPr="00B656D0">
        <w:rPr>
          <w:bCs w:val="0"/>
          <w:sz w:val="24"/>
          <w:szCs w:val="24"/>
        </w:rPr>
        <w:fldChar w:fldCharType="end"/>
      </w:r>
      <w:r w:rsidR="00036006" w:rsidRPr="00B656D0">
        <w:rPr>
          <w:bCs w:val="0"/>
          <w:sz w:val="24"/>
          <w:szCs w:val="24"/>
        </w:rPr>
        <w:t xml:space="preserve"> не допускается. </w:t>
      </w:r>
      <w:proofErr w:type="gramStart"/>
      <w:r w:rsidRPr="00B656D0">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B656D0" w:rsidRPr="00B656D0" w:rsidRDefault="00B656D0" w:rsidP="00B656D0">
      <w:pPr>
        <w:numPr>
          <w:ilvl w:val="0"/>
          <w:numId w:val="21"/>
        </w:numPr>
        <w:suppressAutoHyphens w:val="0"/>
        <w:spacing w:line="264" w:lineRule="auto"/>
        <w:rPr>
          <w:sz w:val="24"/>
          <w:szCs w:val="24"/>
          <w:lang w:eastAsia="ru-RU"/>
        </w:rPr>
      </w:pPr>
      <w:r w:rsidRPr="00B656D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B656D0">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C138CC">
        <w:fldChar w:fldCharType="begin"/>
      </w:r>
      <w:r w:rsidR="00C138CC">
        <w:instrText xml:space="preserve"> REF _Ref441574460 \r \h  \* MERGEFORMAT </w:instrText>
      </w:r>
      <w:r w:rsidR="00C138CC">
        <w:fldChar w:fldCharType="separate"/>
      </w:r>
      <w:r w:rsidR="00622B69" w:rsidRPr="00622B69">
        <w:rPr>
          <w:bCs w:val="0"/>
          <w:sz w:val="24"/>
          <w:szCs w:val="24"/>
          <w:lang w:eastAsia="ru-RU"/>
        </w:rPr>
        <w:t>5.16</w:t>
      </w:r>
      <w:r w:rsidR="00C138CC">
        <w:fldChar w:fldCharType="end"/>
      </w:r>
      <w:r w:rsidRPr="008D1B83">
        <w:rPr>
          <w:bCs w:val="0"/>
          <w:sz w:val="24"/>
          <w:szCs w:val="24"/>
        </w:rPr>
        <w:t xml:space="preserve">), в срок не позднее даты и времени окончания приема </w:t>
      </w:r>
      <w:r w:rsidRPr="00723B36">
        <w:rPr>
          <w:bCs w:val="0"/>
          <w:sz w:val="24"/>
          <w:szCs w:val="24"/>
        </w:rPr>
        <w:t xml:space="preserve">заявок, указанных в пункте </w:t>
      </w:r>
      <w:r w:rsidR="00C138CC" w:rsidRPr="00723B36">
        <w:fldChar w:fldCharType="begin"/>
      </w:r>
      <w:r w:rsidR="00C138CC" w:rsidRPr="00723B36">
        <w:instrText xml:space="preserve"> REF _Ref440289953 \r \h  \* MERGEFORMAT </w:instrText>
      </w:r>
      <w:r w:rsidR="00C138CC" w:rsidRPr="00723B36">
        <w:fldChar w:fldCharType="separate"/>
      </w:r>
      <w:r w:rsidR="00622B69" w:rsidRPr="00723B36">
        <w:rPr>
          <w:bCs w:val="0"/>
          <w:sz w:val="24"/>
          <w:szCs w:val="24"/>
        </w:rPr>
        <w:t>3.4.1.3</w:t>
      </w:r>
      <w:r w:rsidR="00C138CC" w:rsidRPr="00723B36">
        <w:fldChar w:fldCharType="end"/>
      </w:r>
      <w:r w:rsidRPr="00723B36">
        <w:rPr>
          <w:bCs w:val="0"/>
          <w:sz w:val="24"/>
          <w:szCs w:val="24"/>
        </w:rPr>
        <w:t xml:space="preserve"> настоящей Документации, по адресу: </w:t>
      </w:r>
      <w:r w:rsidR="00D12816" w:rsidRPr="00723B36">
        <w:rPr>
          <w:bCs w:val="0"/>
          <w:sz w:val="24"/>
          <w:szCs w:val="24"/>
        </w:rPr>
        <w:t xml:space="preserve">РФ, 127018, г. Москва, ул. 2-я Ямская, дом 4, </w:t>
      </w:r>
      <w:proofErr w:type="spellStart"/>
      <w:r w:rsidR="00D12816" w:rsidRPr="00723B36">
        <w:rPr>
          <w:bCs w:val="0"/>
          <w:sz w:val="24"/>
          <w:szCs w:val="24"/>
        </w:rPr>
        <w:t>каб</w:t>
      </w:r>
      <w:proofErr w:type="spellEnd"/>
      <w:r w:rsidR="00D12816" w:rsidRPr="00723B36">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723B36">
        <w:rPr>
          <w:bCs w:val="0"/>
          <w:sz w:val="24"/>
          <w:szCs w:val="24"/>
        </w:rPr>
        <w:t>. Оригинал соглашения о неустойке должен быть надежно запечатан в конверт, на котором</w:t>
      </w:r>
      <w:r w:rsidRPr="008D1B83">
        <w:rPr>
          <w:bCs w:val="0"/>
          <w:sz w:val="24"/>
          <w:szCs w:val="24"/>
        </w:rPr>
        <w:t xml:space="preserve">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723B36"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частей (томов) на ЭТП </w:t>
      </w:r>
      <w:r w:rsidRPr="00723B36">
        <w:rPr>
          <w:bCs w:val="0"/>
          <w:sz w:val="24"/>
          <w:szCs w:val="24"/>
        </w:rPr>
        <w:t>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723B36">
        <w:rPr>
          <w:bCs w:val="0"/>
          <w:sz w:val="24"/>
          <w:szCs w:val="24"/>
        </w:rPr>
        <w:t>Заявк</w:t>
      </w:r>
      <w:r w:rsidR="00717F60" w:rsidRPr="00723B36">
        <w:rPr>
          <w:bCs w:val="0"/>
          <w:sz w:val="24"/>
          <w:szCs w:val="24"/>
        </w:rPr>
        <w:t xml:space="preserve">и на ЭТП могут быть поданы до </w:t>
      </w:r>
      <w:r w:rsidR="002B5044" w:rsidRPr="00723B36">
        <w:rPr>
          <w:b/>
          <w:bCs w:val="0"/>
          <w:sz w:val="24"/>
          <w:szCs w:val="24"/>
        </w:rPr>
        <w:t xml:space="preserve">12 часов 00 минут </w:t>
      </w:r>
      <w:r w:rsidR="00723B36" w:rsidRPr="00723B36">
        <w:rPr>
          <w:b/>
          <w:bCs w:val="0"/>
          <w:sz w:val="24"/>
          <w:szCs w:val="24"/>
        </w:rPr>
        <w:t>14</w:t>
      </w:r>
      <w:r w:rsidR="002B5044" w:rsidRPr="00723B36">
        <w:rPr>
          <w:b/>
          <w:bCs w:val="0"/>
          <w:sz w:val="24"/>
          <w:szCs w:val="24"/>
        </w:rPr>
        <w:t xml:space="preserve"> </w:t>
      </w:r>
      <w:r w:rsidR="00723B36" w:rsidRPr="00723B36">
        <w:rPr>
          <w:b/>
          <w:bCs w:val="0"/>
          <w:sz w:val="24"/>
          <w:szCs w:val="24"/>
        </w:rPr>
        <w:t>марта</w:t>
      </w:r>
      <w:r w:rsidR="002B5044" w:rsidRPr="00723B36">
        <w:rPr>
          <w:b/>
          <w:bCs w:val="0"/>
          <w:sz w:val="24"/>
          <w:szCs w:val="24"/>
        </w:rPr>
        <w:t xml:space="preserve"> 2016 года</w:t>
      </w:r>
      <w:r w:rsidR="00BC2634" w:rsidRPr="00723B36">
        <w:rPr>
          <w:b/>
          <w:bCs w:val="0"/>
          <w:sz w:val="24"/>
          <w:szCs w:val="24"/>
        </w:rPr>
        <w:t xml:space="preserve">, </w:t>
      </w:r>
      <w:r w:rsidR="00BC2634" w:rsidRPr="00723B36">
        <w:rPr>
          <w:bCs w:val="0"/>
          <w:sz w:val="24"/>
          <w:szCs w:val="24"/>
        </w:rPr>
        <w:t xml:space="preserve">при этом предложенная Участником в Письме о подаче оферты </w:t>
      </w:r>
      <w:r w:rsidR="00BC2634" w:rsidRPr="00723B36">
        <w:rPr>
          <w:bCs w:val="0"/>
          <w:spacing w:val="-2"/>
          <w:sz w:val="24"/>
          <w:szCs w:val="24"/>
        </w:rPr>
        <w:t>(под</w:t>
      </w:r>
      <w:r w:rsidR="00BC2634" w:rsidRPr="00723B36">
        <w:rPr>
          <w:bCs w:val="0"/>
          <w:sz w:val="24"/>
          <w:szCs w:val="24"/>
        </w:rPr>
        <w:t xml:space="preserve">раздел </w:t>
      </w:r>
      <w:r w:rsidR="00341CCF" w:rsidRPr="00723B36">
        <w:rPr>
          <w:bCs w:val="0"/>
          <w:sz w:val="24"/>
          <w:szCs w:val="24"/>
        </w:rPr>
        <w:fldChar w:fldCharType="begin"/>
      </w:r>
      <w:r w:rsidR="00BC2634" w:rsidRPr="00723B36">
        <w:rPr>
          <w:bCs w:val="0"/>
          <w:sz w:val="24"/>
          <w:szCs w:val="24"/>
        </w:rPr>
        <w:instrText xml:space="preserve"> REF _Ref55336310 \r \h </w:instrText>
      </w:r>
      <w:r w:rsidR="00341CCF" w:rsidRPr="00723B36">
        <w:rPr>
          <w:bCs w:val="0"/>
          <w:sz w:val="24"/>
          <w:szCs w:val="24"/>
        </w:rPr>
      </w:r>
      <w:r w:rsidR="00723B36">
        <w:rPr>
          <w:bCs w:val="0"/>
          <w:sz w:val="24"/>
          <w:szCs w:val="24"/>
        </w:rPr>
        <w:instrText xml:space="preserve"> \* MERGEFORMAT </w:instrText>
      </w:r>
      <w:r w:rsidR="00341CCF" w:rsidRPr="00723B36">
        <w:rPr>
          <w:bCs w:val="0"/>
          <w:sz w:val="24"/>
          <w:szCs w:val="24"/>
        </w:rPr>
        <w:fldChar w:fldCharType="separate"/>
      </w:r>
      <w:r w:rsidR="00622B69" w:rsidRPr="00723B36">
        <w:rPr>
          <w:bCs w:val="0"/>
          <w:sz w:val="24"/>
          <w:szCs w:val="24"/>
        </w:rPr>
        <w:t>5.1</w:t>
      </w:r>
      <w:r w:rsidR="00341CCF" w:rsidRPr="00723B36">
        <w:rPr>
          <w:bCs w:val="0"/>
          <w:sz w:val="24"/>
          <w:szCs w:val="24"/>
        </w:rPr>
        <w:fldChar w:fldCharType="end"/>
      </w:r>
      <w:r w:rsidR="00BC2634" w:rsidRPr="00723B36">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723B36">
        <w:rPr>
          <w:b w:val="0"/>
          <w:szCs w:val="24"/>
        </w:rPr>
        <w:t xml:space="preserve">Лоту №1 (подраздел </w:t>
      </w:r>
      <w:r w:rsidR="00341CCF" w:rsidRPr="00723B36">
        <w:rPr>
          <w:b w:val="0"/>
          <w:szCs w:val="24"/>
        </w:rPr>
        <w:fldChar w:fldCharType="begin"/>
      </w:r>
      <w:r w:rsidR="00A154B7" w:rsidRPr="00723B36">
        <w:rPr>
          <w:b w:val="0"/>
          <w:szCs w:val="24"/>
        </w:rPr>
        <w:instrText xml:space="preserve"> REF _Ref440275279 \r \h </w:instrText>
      </w:r>
      <w:r w:rsidR="00341CCF" w:rsidRPr="00723B36">
        <w:rPr>
          <w:b w:val="0"/>
          <w:szCs w:val="24"/>
        </w:rPr>
      </w:r>
      <w:r w:rsidR="00723B36">
        <w:rPr>
          <w:b w:val="0"/>
          <w:szCs w:val="24"/>
        </w:rPr>
        <w:instrText xml:space="preserve"> \* MERGEFORMAT </w:instrText>
      </w:r>
      <w:r w:rsidR="00341CCF" w:rsidRPr="00723B36">
        <w:rPr>
          <w:b w:val="0"/>
          <w:szCs w:val="24"/>
        </w:rPr>
        <w:fldChar w:fldCharType="separate"/>
      </w:r>
      <w:r w:rsidR="00622B69" w:rsidRPr="00723B36">
        <w:rPr>
          <w:b w:val="0"/>
          <w:szCs w:val="24"/>
        </w:rPr>
        <w:t>1.1.4</w:t>
      </w:r>
      <w:r w:rsidR="00341CCF" w:rsidRPr="00723B36">
        <w:rPr>
          <w:b w:val="0"/>
          <w:szCs w:val="24"/>
        </w:rPr>
        <w:fldChar w:fldCharType="end"/>
      </w:r>
      <w:r w:rsidR="00A154B7" w:rsidRPr="00723B36">
        <w:rPr>
          <w:b w:val="0"/>
          <w:szCs w:val="24"/>
        </w:rPr>
        <w:t>)</w:t>
      </w:r>
      <w:r w:rsidRPr="00723B36">
        <w:rPr>
          <w:b w:val="0"/>
          <w:szCs w:val="24"/>
        </w:rPr>
        <w:t xml:space="preserve"> изложен</w:t>
      </w:r>
      <w:r w:rsidR="00F463E8" w:rsidRPr="00723B36">
        <w:rPr>
          <w:b w:val="0"/>
          <w:szCs w:val="24"/>
        </w:rPr>
        <w:t>о(</w:t>
      </w:r>
      <w:r w:rsidRPr="00723B36">
        <w:rPr>
          <w:b w:val="0"/>
          <w:szCs w:val="24"/>
        </w:rPr>
        <w:t>ы</w:t>
      </w:r>
      <w:r w:rsidR="00F463E8" w:rsidRPr="00723B36">
        <w:rPr>
          <w:b w:val="0"/>
          <w:szCs w:val="24"/>
        </w:rPr>
        <w:t>)</w:t>
      </w:r>
      <w:r w:rsidRPr="00723B36">
        <w:rPr>
          <w:b w:val="0"/>
          <w:szCs w:val="24"/>
        </w:rPr>
        <w:t xml:space="preserve"> в Приложении №1, которое является неотъемлемым приложением к настоящей документации и предоставляется </w:t>
      </w:r>
      <w:r w:rsidR="0021751A" w:rsidRPr="00723B36">
        <w:rPr>
          <w:b w:val="0"/>
          <w:szCs w:val="24"/>
        </w:rPr>
        <w:t>Участник</w:t>
      </w:r>
      <w:r w:rsidRPr="00723B36">
        <w:rPr>
          <w:b w:val="0"/>
          <w:szCs w:val="24"/>
        </w:rPr>
        <w:t>ам вместе с ней в качестве</w:t>
      </w:r>
      <w:r w:rsidRPr="003803A7">
        <w:rPr>
          <w:b w:val="0"/>
          <w:szCs w:val="24"/>
        </w:rPr>
        <w:t xml:space="preserve">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0F" w:rsidRDefault="00F54E0F">
      <w:pPr>
        <w:spacing w:line="240" w:lineRule="auto"/>
      </w:pPr>
      <w:r>
        <w:separator/>
      </w:r>
    </w:p>
  </w:endnote>
  <w:endnote w:type="continuationSeparator" w:id="0">
    <w:p w:rsidR="00F54E0F" w:rsidRDefault="00F54E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723B36">
      <w:rPr>
        <w:noProof/>
        <w:sz w:val="16"/>
        <w:szCs w:val="16"/>
        <w:lang w:eastAsia="ru-RU"/>
      </w:rPr>
      <w:t>4</w:t>
    </w:r>
    <w:r w:rsidR="00341CCF" w:rsidRPr="00FA0376">
      <w:rPr>
        <w:sz w:val="16"/>
        <w:szCs w:val="16"/>
        <w:lang w:eastAsia="ru-RU"/>
      </w:rPr>
      <w:fldChar w:fldCharType="end"/>
    </w:r>
  </w:p>
  <w:p w:rsidR="00856BD8" w:rsidRPr="00723B36"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723B36">
      <w:rPr>
        <w:sz w:val="18"/>
        <w:szCs w:val="18"/>
      </w:rPr>
      <w:t xml:space="preserve">заключения </w:t>
    </w:r>
    <w:r w:rsidR="00723B36" w:rsidRPr="00723B36">
      <w:rPr>
        <w:sz w:val="18"/>
        <w:szCs w:val="18"/>
      </w:rPr>
      <w:t xml:space="preserve">Договора </w:t>
    </w:r>
    <w:r w:rsidR="00723B36" w:rsidRPr="00723B36">
      <w:rPr>
        <w:snapToGrid w:val="0"/>
        <w:sz w:val="18"/>
        <w:szCs w:val="18"/>
      </w:rPr>
      <w:t xml:space="preserve">на </w:t>
    </w:r>
    <w:r w:rsidR="00723B36" w:rsidRPr="00723B36">
      <w:rPr>
        <w:sz w:val="18"/>
        <w:szCs w:val="18"/>
      </w:rPr>
      <w:t>поставку приборной продукции</w:t>
    </w:r>
    <w:r w:rsidR="00723B36" w:rsidRPr="00723B36">
      <w:rPr>
        <w:snapToGrid w:val="0"/>
        <w:sz w:val="18"/>
        <w:szCs w:val="18"/>
      </w:rPr>
      <w:t xml:space="preserve"> для нужд ПАО «МРСК Центра» (филиала </w:t>
    </w:r>
    <w:r w:rsidR="00723B36" w:rsidRPr="00723B36">
      <w:rPr>
        <w:sz w:val="18"/>
        <w:szCs w:val="18"/>
      </w:rPr>
      <w:t>«Ярэнерго»</w:t>
    </w:r>
    <w:r w:rsidR="00723B36" w:rsidRPr="00723B3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0F" w:rsidRDefault="00F54E0F">
      <w:pPr>
        <w:spacing w:line="240" w:lineRule="auto"/>
      </w:pPr>
      <w:r>
        <w:separator/>
      </w:r>
    </w:p>
  </w:footnote>
  <w:footnote w:type="continuationSeparator" w:id="0">
    <w:p w:rsidR="00F54E0F" w:rsidRDefault="00F54E0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3B36"/>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656D0"/>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0B5A"/>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54E0F"/>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E3C76-27FD-49DF-AD1D-55B73E3F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78</Pages>
  <Words>23382</Words>
  <Characters>133280</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156350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85</cp:revision>
  <cp:lastPrinted>2015-12-29T14:27:00Z</cp:lastPrinted>
  <dcterms:created xsi:type="dcterms:W3CDTF">2016-01-12T11:24:00Z</dcterms:created>
  <dcterms:modified xsi:type="dcterms:W3CDTF">2016-02-26T08:34:00Z</dcterms:modified>
</cp:coreProperties>
</file>